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25DBEBD1"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18427F">
        <w:rPr>
          <w:rFonts w:asciiTheme="minorHAnsi" w:hAnsiTheme="minorHAnsi" w:cstheme="minorHAnsi"/>
          <w:sz w:val="22"/>
          <w:szCs w:val="22"/>
        </w:rPr>
        <w:t>7</w:t>
      </w:r>
      <w:r w:rsidR="00802C0A">
        <w:rPr>
          <w:rFonts w:asciiTheme="minorHAnsi" w:hAnsiTheme="minorHAnsi" w:cstheme="minorHAnsi"/>
          <w:sz w:val="22"/>
          <w:szCs w:val="22"/>
        </w:rPr>
        <w:t>4</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8BD8B" w14:textId="77777777" w:rsidR="00087C56" w:rsidRDefault="00087C56" w:rsidP="002D31D6">
      <w:r>
        <w:separator/>
      </w:r>
    </w:p>
  </w:endnote>
  <w:endnote w:type="continuationSeparator" w:id="0">
    <w:p w14:paraId="1124A816" w14:textId="77777777" w:rsidR="00087C56" w:rsidRDefault="00087C56"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4106" w14:textId="77777777" w:rsidR="00087C56" w:rsidRDefault="00087C56" w:rsidP="002D31D6">
      <w:r>
        <w:separator/>
      </w:r>
    </w:p>
  </w:footnote>
  <w:footnote w:type="continuationSeparator" w:id="0">
    <w:p w14:paraId="2A137DAB" w14:textId="77777777" w:rsidR="00087C56" w:rsidRDefault="00087C56"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315"/>
    <w:rsid w:val="00047FA4"/>
    <w:rsid w:val="00053459"/>
    <w:rsid w:val="00063957"/>
    <w:rsid w:val="00067734"/>
    <w:rsid w:val="0007303D"/>
    <w:rsid w:val="00075070"/>
    <w:rsid w:val="00077EA6"/>
    <w:rsid w:val="00081FF6"/>
    <w:rsid w:val="00087C5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27F"/>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AC6"/>
    <w:rsid w:val="00237B5C"/>
    <w:rsid w:val="00240B29"/>
    <w:rsid w:val="0025197E"/>
    <w:rsid w:val="00252A45"/>
    <w:rsid w:val="0025407A"/>
    <w:rsid w:val="002606DF"/>
    <w:rsid w:val="0026788C"/>
    <w:rsid w:val="0027058A"/>
    <w:rsid w:val="002723E5"/>
    <w:rsid w:val="00274450"/>
    <w:rsid w:val="002744EA"/>
    <w:rsid w:val="00283408"/>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33D8"/>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B64A3"/>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54BC"/>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2C0A"/>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8B8"/>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0CE7"/>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11C2"/>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15DC"/>
    <w:rsid w:val="00E944F0"/>
    <w:rsid w:val="00EA0481"/>
    <w:rsid w:val="00EA0513"/>
    <w:rsid w:val="00EA6E36"/>
    <w:rsid w:val="00EA79E4"/>
    <w:rsid w:val="00EB491C"/>
    <w:rsid w:val="00EC0188"/>
    <w:rsid w:val="00EC0EC2"/>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2026-03-26T09:55:00Z</cp:lastPrinted>
  <dcterms:created xsi:type="dcterms:W3CDTF">2026-03-26T09:55:00Z</dcterms:created>
  <dcterms:modified xsi:type="dcterms:W3CDTF">2026-03-26T09:55:00Z</dcterms:modified>
</cp:coreProperties>
</file>